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B330D8" w:rsidRPr="006255FE" w14:paraId="41D2BE11" w14:textId="77777777" w:rsidTr="007B0866">
        <w:tc>
          <w:tcPr>
            <w:tcW w:w="2625" w:type="dxa"/>
          </w:tcPr>
          <w:p w14:paraId="51235FD2" w14:textId="77777777" w:rsidR="00B330D8" w:rsidRPr="006255FE" w:rsidRDefault="00B330D8" w:rsidP="00B330D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bookmarkStart w:id="0" w:name="_GoBack" w:colFirst="1" w:colLast="1"/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495F7065" w:rsidR="00B330D8" w:rsidRPr="006255FE" w:rsidRDefault="00B330D8" w:rsidP="00B330D8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Urejanje, evidentiranje in digitalizacija dokumentarnega in arhivskega gradiva Ministrstva za zunanje in evropske zadeve</w:t>
            </w:r>
          </w:p>
        </w:tc>
      </w:tr>
      <w:tr w:rsidR="00B330D8" w:rsidRPr="006255FE" w14:paraId="0CBC7D76" w14:textId="77777777" w:rsidTr="007B0866">
        <w:tc>
          <w:tcPr>
            <w:tcW w:w="2625" w:type="dxa"/>
          </w:tcPr>
          <w:p w14:paraId="4CD25935" w14:textId="77777777" w:rsidR="00B330D8" w:rsidRPr="00741CA1" w:rsidRDefault="00B330D8" w:rsidP="00B330D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CB52796" w14:textId="3C24DCA8" w:rsidR="00B330D8" w:rsidRPr="00741CA1" w:rsidRDefault="00B330D8" w:rsidP="00B330D8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001/26 JN MZEZ</w:t>
            </w:r>
          </w:p>
        </w:tc>
      </w:tr>
      <w:bookmarkEnd w:id="0"/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000D4D89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</w:t>
      </w:r>
      <w:r w:rsidRPr="00C174FB">
        <w:rPr>
          <w:rFonts w:ascii="Arial" w:hAnsi="Arial" w:cs="Arial"/>
          <w:szCs w:val="20"/>
        </w:rPr>
        <w:t>poslovanje z naročnikom na podlagi 35. člena Zakona o integriteti in preprečevanju korupcije (Uradni list RS, št. 69/11</w:t>
      </w:r>
      <w:r w:rsidR="00C174FB" w:rsidRPr="00C174FB">
        <w:rPr>
          <w:rFonts w:ascii="Arial" w:hAnsi="Arial" w:cs="Arial"/>
          <w:szCs w:val="20"/>
        </w:rPr>
        <w:t>,</w:t>
      </w:r>
      <w:r w:rsidRPr="00C174FB">
        <w:rPr>
          <w:rFonts w:ascii="Arial" w:hAnsi="Arial" w:cs="Arial"/>
          <w:szCs w:val="20"/>
        </w:rPr>
        <w:t xml:space="preserve"> </w:t>
      </w:r>
      <w:r w:rsidR="00C174FB" w:rsidRPr="00C174FB">
        <w:rPr>
          <w:rFonts w:ascii="Arial" w:hAnsi="Arial" w:cs="Arial"/>
          <w:szCs w:val="20"/>
        </w:rPr>
        <w:t>s spremembami in dopolnitvami</w:t>
      </w:r>
      <w:r w:rsidRPr="00C174FB">
        <w:rPr>
          <w:rFonts w:ascii="Arial" w:hAnsi="Arial" w:cs="Arial"/>
          <w:szCs w:val="20"/>
        </w:rPr>
        <w:t xml:space="preserve">, v nadaljnjem besedilu: </w:t>
      </w:r>
      <w:proofErr w:type="spellStart"/>
      <w:r w:rsidRPr="00C174FB">
        <w:rPr>
          <w:rFonts w:ascii="Arial" w:hAnsi="Arial" w:cs="Arial"/>
          <w:szCs w:val="20"/>
        </w:rPr>
        <w:t>ZIntPK</w:t>
      </w:r>
      <w:proofErr w:type="spellEnd"/>
      <w:r w:rsidRPr="00C174FB"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509CFFD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0FE2CD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0AB36BC" w14:textId="3686FEA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E444B3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 w:rsidSect="00BF1A11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276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F1A11" w14:paraId="14410304" w14:textId="77777777" w:rsidTr="00BF1A11">
      <w:tc>
        <w:tcPr>
          <w:tcW w:w="9639" w:type="dxa"/>
          <w:tcBorders>
            <w:top w:val="single" w:sz="4" w:space="0" w:color="auto"/>
          </w:tcBorders>
        </w:tcPr>
        <w:p w14:paraId="4F9AD667" w14:textId="5C87C27E" w:rsidR="00BF1A11" w:rsidRPr="00702E9E" w:rsidRDefault="00BF1A11" w:rsidP="00DA1318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330D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330D8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0354460D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1C6E90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366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C6648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C6E90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E4C25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123D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47B4"/>
    <w:rsid w:val="00A96C33"/>
    <w:rsid w:val="00AA16C6"/>
    <w:rsid w:val="00AA2855"/>
    <w:rsid w:val="00AC296A"/>
    <w:rsid w:val="00B00479"/>
    <w:rsid w:val="00B12FF7"/>
    <w:rsid w:val="00B1411C"/>
    <w:rsid w:val="00B330D8"/>
    <w:rsid w:val="00B422D7"/>
    <w:rsid w:val="00B454CE"/>
    <w:rsid w:val="00B70117"/>
    <w:rsid w:val="00B70432"/>
    <w:rsid w:val="00BA3996"/>
    <w:rsid w:val="00BB3FFF"/>
    <w:rsid w:val="00BD7395"/>
    <w:rsid w:val="00BE3FA0"/>
    <w:rsid w:val="00BF1A11"/>
    <w:rsid w:val="00C022B1"/>
    <w:rsid w:val="00C04683"/>
    <w:rsid w:val="00C1412D"/>
    <w:rsid w:val="00C174FB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DA1318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8D464E-8697-4888-A30D-2668A7DF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Polona Havliček</cp:lastModifiedBy>
  <cp:revision>14</cp:revision>
  <cp:lastPrinted>2017-10-09T07:27:00Z</cp:lastPrinted>
  <dcterms:created xsi:type="dcterms:W3CDTF">2023-08-04T11:52:00Z</dcterms:created>
  <dcterms:modified xsi:type="dcterms:W3CDTF">2025-11-28T09:54:00Z</dcterms:modified>
</cp:coreProperties>
</file>